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45808" w14:textId="1E92FFC7" w:rsidR="00193B1B" w:rsidRPr="00193B1B" w:rsidRDefault="00193B1B">
      <w:pPr>
        <w:spacing w:before="63"/>
        <w:ind w:left="4884" w:right="3404" w:hanging="5"/>
        <w:jc w:val="center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Jessie Gilliam</w:t>
      </w:r>
    </w:p>
    <w:p w14:paraId="62325552" w14:textId="6069A7F1" w:rsidR="00CE2C90" w:rsidRPr="00193B1B" w:rsidRDefault="00193B1B">
      <w:pPr>
        <w:spacing w:before="63"/>
        <w:ind w:left="4884" w:right="3404" w:hanging="5"/>
        <w:jc w:val="center"/>
        <w:rPr>
          <w:rFonts w:asciiTheme="minorHAnsi" w:hAnsiTheme="minorHAnsi" w:cstheme="minorHAnsi"/>
          <w:sz w:val="22"/>
          <w:szCs w:val="22"/>
        </w:rPr>
      </w:pPr>
      <w:hyperlink r:id="rId7" w:history="1">
        <w:r w:rsidRPr="00193B1B">
          <w:rPr>
            <w:rStyle w:val="Hyperlink"/>
            <w:rFonts w:asciiTheme="minorHAnsi" w:hAnsiTheme="minorHAnsi" w:cstheme="minorHAnsi"/>
            <w:spacing w:val="-1"/>
            <w:sz w:val="22"/>
            <w:szCs w:val="22"/>
          </w:rPr>
          <w:t>jessie@gmail.com</w:t>
        </w:r>
      </w:hyperlink>
      <w:r w:rsidR="007D07FE" w:rsidRPr="00193B1B">
        <w:rPr>
          <w:rFonts w:asciiTheme="minorHAnsi" w:hAnsiTheme="minorHAnsi" w:cstheme="minorHAnsi"/>
          <w:color w:val="0000FF"/>
          <w:sz w:val="22"/>
          <w:szCs w:val="22"/>
        </w:rPr>
        <w:t xml:space="preserve"> </w:t>
      </w:r>
      <w:r w:rsidR="007D07FE" w:rsidRPr="00193B1B">
        <w:rPr>
          <w:rFonts w:asciiTheme="minorHAnsi" w:hAnsiTheme="minorHAnsi" w:cstheme="minorHAnsi"/>
          <w:color w:val="000000"/>
          <w:spacing w:val="-1"/>
          <w:sz w:val="22"/>
          <w:szCs w:val="22"/>
        </w:rPr>
        <w:t>C</w:t>
      </w:r>
      <w:r w:rsidR="007D07FE" w:rsidRPr="00193B1B">
        <w:rPr>
          <w:rFonts w:asciiTheme="minorHAnsi" w:hAnsiTheme="minorHAnsi" w:cstheme="minorHAnsi"/>
          <w:color w:val="000000"/>
          <w:sz w:val="22"/>
          <w:szCs w:val="22"/>
        </w:rPr>
        <w:t>el</w:t>
      </w:r>
      <w:r w:rsidR="007D07FE" w:rsidRPr="00193B1B">
        <w:rPr>
          <w:rFonts w:asciiTheme="minorHAnsi" w:hAnsiTheme="minorHAnsi" w:cstheme="minorHAnsi"/>
          <w:color w:val="000000"/>
          <w:spacing w:val="2"/>
          <w:sz w:val="22"/>
          <w:szCs w:val="22"/>
        </w:rPr>
        <w:t>l</w:t>
      </w:r>
      <w:r w:rsidR="007D07FE" w:rsidRPr="00193B1B">
        <w:rPr>
          <w:rFonts w:asciiTheme="minorHAnsi" w:hAnsiTheme="minorHAnsi" w:cstheme="minorHAnsi"/>
          <w:color w:val="000000"/>
          <w:spacing w:val="-1"/>
          <w:sz w:val="22"/>
          <w:szCs w:val="22"/>
        </w:rPr>
        <w:t>u</w:t>
      </w:r>
      <w:r w:rsidR="007D07FE" w:rsidRPr="00193B1B">
        <w:rPr>
          <w:rFonts w:asciiTheme="minorHAnsi" w:hAnsiTheme="minorHAnsi" w:cstheme="minorHAnsi"/>
          <w:color w:val="000000"/>
          <w:sz w:val="22"/>
          <w:szCs w:val="22"/>
        </w:rPr>
        <w:t>lar</w:t>
      </w:r>
      <w:r w:rsidR="007D07FE" w:rsidRPr="00193B1B">
        <w:rPr>
          <w:rFonts w:asciiTheme="minorHAnsi" w:hAnsiTheme="minorHAnsi" w:cstheme="minorHAnsi"/>
          <w:color w:val="000000"/>
          <w:spacing w:val="-4"/>
          <w:sz w:val="22"/>
          <w:szCs w:val="22"/>
        </w:rPr>
        <w:t xml:space="preserve"> </w:t>
      </w:r>
      <w:r w:rsidR="007D07FE" w:rsidRPr="00193B1B">
        <w:rPr>
          <w:rFonts w:asciiTheme="minorHAnsi" w:hAnsiTheme="minorHAnsi" w:cstheme="minorHAnsi"/>
          <w:color w:val="000000"/>
          <w:spacing w:val="1"/>
          <w:sz w:val="22"/>
          <w:szCs w:val="22"/>
        </w:rPr>
        <w:t>(850</w:t>
      </w:r>
      <w:r w:rsidR="007D07FE" w:rsidRPr="00193B1B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="007D07FE" w:rsidRPr="00193B1B">
        <w:rPr>
          <w:rFonts w:asciiTheme="minorHAnsi" w:hAnsiTheme="minorHAnsi" w:cstheme="minorHAnsi"/>
          <w:color w:val="000000"/>
          <w:spacing w:val="-5"/>
          <w:sz w:val="22"/>
          <w:szCs w:val="22"/>
        </w:rPr>
        <w:t xml:space="preserve"> </w:t>
      </w:r>
      <w:r w:rsidR="007D07FE" w:rsidRPr="00193B1B">
        <w:rPr>
          <w:rFonts w:asciiTheme="minorHAnsi" w:hAnsiTheme="minorHAnsi" w:cstheme="minorHAnsi"/>
          <w:color w:val="000000"/>
          <w:spacing w:val="1"/>
          <w:w w:val="99"/>
          <w:sz w:val="22"/>
          <w:szCs w:val="22"/>
        </w:rPr>
        <w:t>776</w:t>
      </w:r>
      <w:r w:rsidR="007D07FE" w:rsidRPr="00193B1B">
        <w:rPr>
          <w:rFonts w:asciiTheme="minorHAnsi" w:hAnsiTheme="minorHAnsi" w:cstheme="minorHAnsi"/>
          <w:color w:val="000000"/>
          <w:spacing w:val="-2"/>
          <w:w w:val="99"/>
          <w:sz w:val="22"/>
          <w:szCs w:val="22"/>
        </w:rPr>
        <w:t>-</w:t>
      </w:r>
      <w:r w:rsidR="007D07FE" w:rsidRPr="00193B1B">
        <w:rPr>
          <w:rFonts w:asciiTheme="minorHAnsi" w:hAnsiTheme="minorHAnsi" w:cstheme="minorHAnsi"/>
          <w:color w:val="000000"/>
          <w:spacing w:val="1"/>
          <w:w w:val="99"/>
          <w:sz w:val="22"/>
          <w:szCs w:val="22"/>
        </w:rPr>
        <w:t>1</w:t>
      </w:r>
      <w:r w:rsidR="007D07FE" w:rsidRPr="00193B1B">
        <w:rPr>
          <w:rFonts w:asciiTheme="minorHAnsi" w:hAnsiTheme="minorHAnsi" w:cstheme="minorHAnsi"/>
          <w:color w:val="000000"/>
          <w:spacing w:val="-1"/>
          <w:w w:val="99"/>
          <w:sz w:val="22"/>
          <w:szCs w:val="22"/>
        </w:rPr>
        <w:t>3</w:t>
      </w:r>
      <w:r w:rsidR="007D07FE" w:rsidRPr="00193B1B">
        <w:rPr>
          <w:rFonts w:asciiTheme="minorHAnsi" w:hAnsiTheme="minorHAnsi" w:cstheme="minorHAnsi"/>
          <w:color w:val="000000"/>
          <w:spacing w:val="1"/>
          <w:w w:val="99"/>
          <w:sz w:val="22"/>
          <w:szCs w:val="22"/>
        </w:rPr>
        <w:t>4</w:t>
      </w:r>
      <w:r w:rsidR="007D07FE" w:rsidRPr="00193B1B">
        <w:rPr>
          <w:rFonts w:asciiTheme="minorHAnsi" w:hAnsiTheme="minorHAnsi" w:cstheme="minorHAnsi"/>
          <w:color w:val="000000"/>
          <w:w w:val="99"/>
          <w:sz w:val="22"/>
          <w:szCs w:val="22"/>
        </w:rPr>
        <w:t>7</w:t>
      </w:r>
    </w:p>
    <w:p w14:paraId="40001DA8" w14:textId="77777777" w:rsidR="00CE2C90" w:rsidRPr="00193B1B" w:rsidRDefault="00CE2C9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5F7E7AF7" w14:textId="77777777" w:rsidR="00CE2C90" w:rsidRPr="00193B1B" w:rsidRDefault="00CE2C9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4033C5" w14:textId="77777777" w:rsidR="00CE2C90" w:rsidRPr="00193B1B" w:rsidRDefault="00CE2C9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0EBE78" w14:textId="77777777" w:rsidR="00CE2C90" w:rsidRPr="00193B1B" w:rsidRDefault="007D07FE">
      <w:pPr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193B1B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ary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Q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ali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s</w:t>
      </w:r>
    </w:p>
    <w:p w14:paraId="04ADDA63" w14:textId="77777777" w:rsidR="00CE2C90" w:rsidRPr="00193B1B" w:rsidRDefault="007D07FE">
      <w:pPr>
        <w:spacing w:before="11"/>
        <w:ind w:left="228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ache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or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 xml:space="preserve">ce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hn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ana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om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b</w:t>
      </w:r>
      <w:r w:rsidRPr="00193B1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dd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cho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of</w:t>
      </w:r>
    </w:p>
    <w:p w14:paraId="1C9FC4CF" w14:textId="77777777" w:rsidR="00CE2C90" w:rsidRPr="00193B1B" w:rsidRDefault="007D07FE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ona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cs   </w:t>
      </w:r>
      <w:r w:rsidRPr="00193B1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ec,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201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193B1B">
        <w:rPr>
          <w:rFonts w:asciiTheme="minorHAnsi" w:hAnsiTheme="minorHAnsi" w:cstheme="minorHAnsi"/>
          <w:sz w:val="22"/>
          <w:szCs w:val="22"/>
        </w:rPr>
        <w:t>)</w:t>
      </w:r>
    </w:p>
    <w:p w14:paraId="384DFF8F" w14:textId="77777777" w:rsidR="00CE2C90" w:rsidRPr="00193B1B" w:rsidRDefault="007D07FE">
      <w:pPr>
        <w:spacing w:before="16" w:line="255" w:lineRule="auto"/>
        <w:ind w:left="2280" w:right="2094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Sec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Sec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193B1B">
        <w:rPr>
          <w:rFonts w:asciiTheme="minorHAnsi" w:hAnsiTheme="minorHAnsi" w:cstheme="minorHAnsi"/>
          <w:sz w:val="22"/>
          <w:szCs w:val="22"/>
        </w:rPr>
        <w:t>ance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on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 xml:space="preserve">d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193B1B">
        <w:rPr>
          <w:rFonts w:asciiTheme="minorHAnsi" w:hAnsiTheme="minorHAnsi" w:cstheme="minorHAnsi"/>
          <w:sz w:val="22"/>
          <w:szCs w:val="22"/>
        </w:rPr>
        <w:t xml:space="preserve">)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xpe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ed Su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 xml:space="preserve">d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</w:p>
    <w:p w14:paraId="2351D9EE" w14:textId="77777777" w:rsidR="00CE2C90" w:rsidRPr="00193B1B" w:rsidRDefault="007D07FE">
      <w:pPr>
        <w:ind w:left="228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een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>ea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exp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ence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n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 xml:space="preserve">e,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>and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, and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od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</w:p>
    <w:p w14:paraId="16225628" w14:textId="77777777" w:rsidR="00CE2C90" w:rsidRPr="00193B1B" w:rsidRDefault="007D07FE">
      <w:pPr>
        <w:spacing w:before="16"/>
        <w:ind w:left="228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irf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 and Po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se</w:t>
      </w:r>
    </w:p>
    <w:p w14:paraId="3E4FF614" w14:textId="77777777" w:rsidR="00CE2C90" w:rsidRPr="00193B1B" w:rsidRDefault="007D07FE">
      <w:pPr>
        <w:spacing w:before="16"/>
        <w:ind w:left="2280" w:right="842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Func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93B1B">
        <w:rPr>
          <w:rFonts w:asciiTheme="minorHAnsi" w:hAnsiTheme="minorHAnsi" w:cstheme="minorHAnsi"/>
          <w:sz w:val="22"/>
          <w:szCs w:val="22"/>
        </w:rPr>
        <w:t>no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193B1B">
        <w:rPr>
          <w:rFonts w:asciiTheme="minorHAnsi" w:hAnsiTheme="minorHAnsi" w:cstheme="minorHAnsi"/>
          <w:sz w:val="22"/>
          <w:szCs w:val="22"/>
        </w:rPr>
        <w:t>ed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e of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ndo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ba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app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uch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d, Po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Po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x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and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ne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ed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93B1B">
        <w:rPr>
          <w:rFonts w:asciiTheme="minorHAnsi" w:hAnsiTheme="minorHAnsi" w:cstheme="minorHAnsi"/>
          <w:sz w:val="22"/>
          <w:szCs w:val="22"/>
        </w:rPr>
        <w:t>ons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z w:val="22"/>
          <w:szCs w:val="22"/>
        </w:rPr>
        <w:t>ch as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1CA023ED" w14:textId="77777777" w:rsidR="00CE2C90" w:rsidRPr="00193B1B" w:rsidRDefault="00CE2C90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468EF996" w14:textId="77777777" w:rsidR="00CE2C90" w:rsidRPr="00193B1B" w:rsidRDefault="007D07FE">
      <w:pPr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W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 xml:space="preserve">k 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x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en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e</w:t>
      </w:r>
    </w:p>
    <w:p w14:paraId="7609DC0F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b/>
          <w:i/>
          <w:sz w:val="22"/>
          <w:szCs w:val="22"/>
        </w:rPr>
        <w:t>Supe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is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or</w:t>
      </w:r>
    </w:p>
    <w:p w14:paraId="734C3337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 xml:space="preserve">Ÿ     </w:t>
      </w:r>
      <w:r w:rsidRPr="00193B1B">
        <w:rPr>
          <w:rFonts w:asciiTheme="minorHAnsi" w:eastAsia="Arial" w:hAnsiTheme="minorHAnsi" w:cstheme="minorHAnsi"/>
          <w:spacing w:val="6"/>
          <w:w w:val="69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d 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ned du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a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eam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upe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or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po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or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he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on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up</w:t>
      </w:r>
    </w:p>
    <w:p w14:paraId="4D55CA47" w14:textId="77777777" w:rsidR="00CE2C90" w:rsidRPr="00193B1B" w:rsidRDefault="007D07FE">
      <w:pPr>
        <w:spacing w:before="5" w:line="240" w:lineRule="exact"/>
        <w:ind w:left="1920" w:right="703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o 12 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>ees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ena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ce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ned 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o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z w:val="22"/>
          <w:szCs w:val="22"/>
        </w:rPr>
        <w:t xml:space="preserve">de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 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ch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du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nd en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dead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6F3DE506" w14:textId="77777777" w:rsidR="00CE2C90" w:rsidRPr="00193B1B" w:rsidRDefault="007D07FE">
      <w:pPr>
        <w:tabs>
          <w:tab w:val="left" w:pos="1900"/>
        </w:tabs>
        <w:spacing w:before="2" w:line="240" w:lineRule="exact"/>
        <w:ind w:left="1920" w:right="119" w:hanging="3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>Ÿ</w:t>
      </w:r>
      <w:r w:rsidRPr="00193B1B">
        <w:rPr>
          <w:rFonts w:asciiTheme="minorHAnsi" w:eastAsia="Arial" w:hAnsiTheme="minorHAnsi" w:cstheme="minorHAnsi"/>
          <w:sz w:val="22"/>
          <w:szCs w:val="22"/>
        </w:rPr>
        <w:tab/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>and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ns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d 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on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93B1B">
        <w:rPr>
          <w:rFonts w:asciiTheme="minorHAnsi" w:hAnsiTheme="minorHAnsi" w:cstheme="minorHAnsi"/>
          <w:sz w:val="22"/>
          <w:szCs w:val="22"/>
        </w:rPr>
        <w:t>h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he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ce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l cen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or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and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ena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ce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eco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qu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 xml:space="preserve">n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ned 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oc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193B1B">
        <w:rPr>
          <w:rFonts w:asciiTheme="minorHAnsi" w:hAnsiTheme="minorHAnsi" w:cstheme="minorHAnsi"/>
          <w:sz w:val="22"/>
          <w:szCs w:val="22"/>
        </w:rPr>
        <w:t>de.</w:t>
      </w:r>
    </w:p>
    <w:p w14:paraId="34881237" w14:textId="77777777" w:rsidR="00CE2C90" w:rsidRPr="00193B1B" w:rsidRDefault="007D07FE">
      <w:pPr>
        <w:tabs>
          <w:tab w:val="left" w:pos="1900"/>
        </w:tabs>
        <w:spacing w:before="2" w:line="240" w:lineRule="exact"/>
        <w:ind w:left="1920" w:right="1024" w:hanging="3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>Ÿ</w:t>
      </w:r>
      <w:r w:rsidRPr="00193B1B">
        <w:rPr>
          <w:rFonts w:asciiTheme="minorHAnsi" w:eastAsia="Arial" w:hAnsiTheme="minorHAnsi" w:cstheme="minorHAnsi"/>
          <w:sz w:val="22"/>
          <w:szCs w:val="22"/>
        </w:rPr>
        <w:tab/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he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 of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>ees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und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e and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>and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ne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y docu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he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93B1B">
        <w:rPr>
          <w:rFonts w:asciiTheme="minorHAnsi" w:hAnsiTheme="minorHAnsi" w:cstheme="minorHAnsi"/>
          <w:sz w:val="22"/>
          <w:szCs w:val="22"/>
        </w:rPr>
        <w:t xml:space="preserve">ob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ance.</w:t>
      </w:r>
    </w:p>
    <w:p w14:paraId="632F8558" w14:textId="77777777" w:rsidR="00CE2C90" w:rsidRPr="00193B1B" w:rsidRDefault="007D07FE">
      <w:pPr>
        <w:tabs>
          <w:tab w:val="left" w:pos="1900"/>
        </w:tabs>
        <w:spacing w:before="2" w:line="240" w:lineRule="exact"/>
        <w:ind w:left="1920" w:right="746" w:hanging="3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>Ÿ</w:t>
      </w:r>
      <w:r w:rsidRPr="00193B1B">
        <w:rPr>
          <w:rFonts w:asciiTheme="minorHAnsi" w:eastAsia="Arial" w:hAnsiTheme="minorHAnsi" w:cstheme="minorHAnsi"/>
          <w:sz w:val="22"/>
          <w:szCs w:val="22"/>
        </w:rPr>
        <w:tab/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 xml:space="preserve">d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 xml:space="preserve">d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193B1B">
        <w:rPr>
          <w:rFonts w:asciiTheme="minorHAnsi" w:hAnsiTheme="minorHAnsi" w:cstheme="minorHAnsi"/>
          <w:sz w:val="22"/>
          <w:szCs w:val="22"/>
        </w:rPr>
        <w:t>dback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on 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ce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ent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hod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311B781B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 xml:space="preserve">Ÿ     </w:t>
      </w:r>
      <w:r w:rsidRPr="00193B1B">
        <w:rPr>
          <w:rFonts w:asciiTheme="minorHAnsi" w:eastAsia="Arial" w:hAnsiTheme="minorHAnsi" w:cstheme="minorHAnsi"/>
          <w:spacing w:val="6"/>
          <w:w w:val="69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ud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d pa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k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and 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ocu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ene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 xml:space="preserve">.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</w:p>
    <w:p w14:paraId="05DB764F" w14:textId="77777777" w:rsidR="00CE2C90" w:rsidRPr="00193B1B" w:rsidRDefault="007D07FE">
      <w:pPr>
        <w:spacing w:before="1"/>
        <w:ind w:left="1881" w:right="251"/>
        <w:jc w:val="center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anu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ch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a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up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e, 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 xml:space="preserve">d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ok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x d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co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ed d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cr</w:t>
      </w:r>
      <w:r w:rsidRPr="00193B1B">
        <w:rPr>
          <w:rFonts w:asciiTheme="minorHAnsi" w:hAnsiTheme="minorHAnsi" w:cstheme="minorHAnsi"/>
          <w:sz w:val="22"/>
          <w:szCs w:val="22"/>
        </w:rPr>
        <w:t>epan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4F5667A6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 xml:space="preserve">Ÿ     </w:t>
      </w:r>
      <w:r w:rsidRPr="00193B1B">
        <w:rPr>
          <w:rFonts w:asciiTheme="minorHAnsi" w:eastAsia="Arial" w:hAnsiTheme="minorHAnsi" w:cstheme="minorHAnsi"/>
          <w:spacing w:val="6"/>
          <w:w w:val="69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 xml:space="preserve">d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co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 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and eq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40D338ED" w14:textId="77777777" w:rsidR="00CE2C90" w:rsidRPr="00193B1B" w:rsidRDefault="007D07FE">
      <w:pPr>
        <w:tabs>
          <w:tab w:val="left" w:pos="1900"/>
        </w:tabs>
        <w:spacing w:before="5" w:line="240" w:lineRule="exact"/>
        <w:ind w:left="1920" w:right="930" w:hanging="3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>Ÿ</w:t>
      </w:r>
      <w:r w:rsidRPr="00193B1B">
        <w:rPr>
          <w:rFonts w:asciiTheme="minorHAnsi" w:eastAsia="Arial" w:hAnsiTheme="minorHAnsi" w:cstheme="minorHAnsi"/>
          <w:sz w:val="22"/>
          <w:szCs w:val="22"/>
        </w:rPr>
        <w:tab/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ec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k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o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 co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 xml:space="preserve">ce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h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and co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ny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023BABFA" w14:textId="77777777" w:rsidR="00CE2C90" w:rsidRPr="00193B1B" w:rsidRDefault="00CE2C9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6413B0F" w14:textId="77777777" w:rsidR="00CE2C90" w:rsidRPr="00193B1B" w:rsidRDefault="007D07FE">
      <w:pPr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ir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M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enance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hn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an</w:t>
      </w:r>
    </w:p>
    <w:p w14:paraId="4F8392DB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 xml:space="preserve">Ÿ     </w:t>
      </w:r>
      <w:r w:rsidRPr="00193B1B">
        <w:rPr>
          <w:rFonts w:asciiTheme="minorHAnsi" w:eastAsia="Arial" w:hAnsiTheme="minorHAnsi" w:cstheme="minorHAnsi"/>
          <w:spacing w:val="6"/>
          <w:w w:val="69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an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93B1B">
        <w:rPr>
          <w:rFonts w:asciiTheme="minorHAnsi" w:hAnsiTheme="minorHAnsi" w:cstheme="minorHAnsi"/>
          <w:sz w:val="22"/>
          <w:szCs w:val="22"/>
        </w:rPr>
        <w:t xml:space="preserve">h 15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>ea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exp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 xml:space="preserve">ce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 xml:space="preserve">n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737,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193B1B">
        <w:rPr>
          <w:rFonts w:asciiTheme="minorHAnsi" w:hAnsiTheme="minorHAnsi" w:cstheme="minorHAnsi"/>
          <w:sz w:val="22"/>
          <w:szCs w:val="22"/>
        </w:rPr>
        <w:t xml:space="preserve">17,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C-</w:t>
      </w:r>
    </w:p>
    <w:p w14:paraId="05A5B554" w14:textId="77777777" w:rsidR="00CE2C90" w:rsidRPr="00193B1B" w:rsidRDefault="007D07FE">
      <w:pPr>
        <w:spacing w:before="1"/>
        <w:ind w:left="1883" w:right="592"/>
        <w:jc w:val="center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135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he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b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13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193B1B">
        <w:rPr>
          <w:rFonts w:asciiTheme="minorHAnsi" w:hAnsiTheme="minorHAnsi" w:cstheme="minorHAnsi"/>
          <w:sz w:val="22"/>
          <w:szCs w:val="22"/>
        </w:rPr>
        <w:t>1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193B1B">
        <w:rPr>
          <w:rFonts w:asciiTheme="minorHAnsi" w:hAnsiTheme="minorHAnsi" w:cstheme="minorHAnsi"/>
          <w:sz w:val="22"/>
          <w:szCs w:val="22"/>
        </w:rPr>
        <w:t>0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193B1B">
        <w:rPr>
          <w:rFonts w:asciiTheme="minorHAnsi" w:hAnsiTheme="minorHAnsi" w:cstheme="minorHAnsi"/>
          <w:sz w:val="22"/>
          <w:szCs w:val="22"/>
        </w:rPr>
        <w:t>145,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he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us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z w:val="22"/>
          <w:szCs w:val="22"/>
        </w:rPr>
        <w:t>319, 320 and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he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93B1B">
        <w:rPr>
          <w:rFonts w:asciiTheme="minorHAnsi" w:hAnsiTheme="minorHAnsi" w:cstheme="minorHAnsi"/>
          <w:sz w:val="22"/>
          <w:szCs w:val="22"/>
        </w:rPr>
        <w:t xml:space="preserve">heed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z w:val="22"/>
          <w:szCs w:val="22"/>
        </w:rPr>
        <w:t xml:space="preserve">5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ax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y.</w:t>
      </w:r>
    </w:p>
    <w:p w14:paraId="4129FBDB" w14:textId="77777777" w:rsidR="00CE2C90" w:rsidRPr="00193B1B" w:rsidRDefault="007D07FE">
      <w:pPr>
        <w:tabs>
          <w:tab w:val="left" w:pos="1900"/>
        </w:tabs>
        <w:spacing w:before="3" w:line="240" w:lineRule="exact"/>
        <w:ind w:left="1920" w:right="116" w:hanging="3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>Ÿ</w:t>
      </w:r>
      <w:r w:rsidRPr="00193B1B">
        <w:rPr>
          <w:rFonts w:asciiTheme="minorHAnsi" w:eastAsia="Arial" w:hAnsiTheme="minorHAnsi" w:cstheme="minorHAnsi"/>
          <w:sz w:val="22"/>
          <w:szCs w:val="22"/>
        </w:rPr>
        <w:tab/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oub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h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 xml:space="preserve">nd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d 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93B1B">
        <w:rPr>
          <w:rFonts w:asciiTheme="minorHAnsi" w:hAnsiTheme="minorHAnsi" w:cstheme="minorHAnsi"/>
          <w:sz w:val="22"/>
          <w:szCs w:val="22"/>
        </w:rPr>
        <w:t>em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193B1B">
        <w:rPr>
          <w:rFonts w:asciiTheme="minorHAnsi" w:hAnsiTheme="minorHAnsi" w:cstheme="minorHAnsi"/>
          <w:sz w:val="22"/>
          <w:szCs w:val="22"/>
        </w:rPr>
        <w:t>unc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ons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 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co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dan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h co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ny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 xml:space="preserve">, and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anu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anua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and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 xml:space="preserve">ance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93B1B">
        <w:rPr>
          <w:rFonts w:asciiTheme="minorHAnsi" w:hAnsiTheme="minorHAnsi" w:cstheme="minorHAnsi"/>
          <w:sz w:val="22"/>
          <w:szCs w:val="22"/>
        </w:rPr>
        <w:t>h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de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02AFDE13" w14:textId="77777777" w:rsidR="00CE2C90" w:rsidRPr="00193B1B" w:rsidRDefault="007D07FE">
      <w:pPr>
        <w:tabs>
          <w:tab w:val="left" w:pos="1900"/>
        </w:tabs>
        <w:spacing w:before="2" w:line="240" w:lineRule="exact"/>
        <w:ind w:left="1920" w:right="149" w:hanging="3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>Ÿ</w:t>
      </w:r>
      <w:r w:rsidRPr="00193B1B">
        <w:rPr>
          <w:rFonts w:asciiTheme="minorHAnsi" w:eastAsia="Arial" w:hAnsiTheme="minorHAnsi" w:cstheme="minorHAnsi"/>
          <w:sz w:val="22"/>
          <w:szCs w:val="22"/>
        </w:rPr>
        <w:tab/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ht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>ea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ex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 xml:space="preserve">ce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93B1B">
        <w:rPr>
          <w:rFonts w:asciiTheme="minorHAnsi" w:hAnsiTheme="minorHAnsi" w:cstheme="minorHAnsi"/>
          <w:sz w:val="22"/>
          <w:szCs w:val="22"/>
        </w:rPr>
        <w:t xml:space="preserve">h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oub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h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and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 xml:space="preserve">ude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l’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a 2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93B1B">
        <w:rPr>
          <w:rFonts w:asciiTheme="minorHAnsi" w:hAnsiTheme="minorHAnsi" w:cstheme="minorHAnsi"/>
          <w:sz w:val="22"/>
          <w:szCs w:val="22"/>
        </w:rPr>
        <w:t>00, 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us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1000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S, and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S 80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0.</w:t>
      </w:r>
    </w:p>
    <w:p w14:paraId="2FE72664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 xml:space="preserve">Ÿ     </w:t>
      </w:r>
      <w:r w:rsidRPr="00193B1B">
        <w:rPr>
          <w:rFonts w:asciiTheme="minorHAnsi" w:eastAsia="Arial" w:hAnsiTheme="minorHAnsi" w:cstheme="minorHAnsi"/>
          <w:spacing w:val="6"/>
          <w:w w:val="69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ed en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ne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un and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193B1B">
        <w:rPr>
          <w:rFonts w:asciiTheme="minorHAnsi" w:hAnsiTheme="minorHAnsi" w:cstheme="minorHAnsi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nal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ch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o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nc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ude</w:t>
      </w:r>
    </w:p>
    <w:p w14:paraId="51B8999B" w14:textId="77777777" w:rsidR="00CE2C90" w:rsidRPr="00193B1B" w:rsidRDefault="007D07FE">
      <w:pPr>
        <w:spacing w:line="240" w:lineRule="exact"/>
        <w:ind w:left="1881" w:right="345"/>
        <w:jc w:val="center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ht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con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, and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al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31E9A088" w14:textId="77777777" w:rsidR="00CE2C90" w:rsidRPr="00193B1B" w:rsidRDefault="007D07FE">
      <w:pPr>
        <w:tabs>
          <w:tab w:val="left" w:pos="1900"/>
        </w:tabs>
        <w:spacing w:before="5" w:line="240" w:lineRule="exact"/>
        <w:ind w:left="1920" w:right="949" w:hanging="3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>Ÿ</w:t>
      </w:r>
      <w:r w:rsidRPr="00193B1B">
        <w:rPr>
          <w:rFonts w:asciiTheme="minorHAnsi" w:eastAsia="Arial" w:hAnsiTheme="minorHAnsi" w:cstheme="minorHAnsi"/>
          <w:sz w:val="22"/>
          <w:szCs w:val="22"/>
        </w:rPr>
        <w:tab/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ent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b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ue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ch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, and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 xml:space="preserve">m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che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o 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z w:val="22"/>
          <w:szCs w:val="22"/>
        </w:rPr>
        <w:t>b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>oo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6AC05759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 xml:space="preserve">Ÿ     </w:t>
      </w:r>
      <w:r w:rsidRPr="00193B1B">
        <w:rPr>
          <w:rFonts w:asciiTheme="minorHAnsi" w:eastAsia="Arial" w:hAnsiTheme="minorHAnsi" w:cstheme="minorHAnsi"/>
          <w:spacing w:val="6"/>
          <w:w w:val="69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uc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age 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ne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oc</w:t>
      </w:r>
      <w:r w:rsidRPr="00193B1B">
        <w:rPr>
          <w:rFonts w:asciiTheme="minorHAnsi" w:hAnsiTheme="minorHAnsi" w:cstheme="minorHAnsi"/>
          <w:sz w:val="22"/>
          <w:szCs w:val="22"/>
        </w:rPr>
        <w:t>edu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</w:p>
    <w:p w14:paraId="6FE3D848" w14:textId="77777777" w:rsidR="00CE2C90" w:rsidRPr="00193B1B" w:rsidRDefault="007D07FE">
      <w:pPr>
        <w:spacing w:before="1"/>
        <w:ind w:left="192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bed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anu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12ED3207" w14:textId="77777777" w:rsidR="00CE2C90" w:rsidRPr="00193B1B" w:rsidRDefault="007D07FE">
      <w:pPr>
        <w:tabs>
          <w:tab w:val="left" w:pos="1900"/>
        </w:tabs>
        <w:spacing w:before="1" w:line="240" w:lineRule="exact"/>
        <w:ind w:left="1920" w:right="527" w:hanging="3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>Ÿ</w:t>
      </w:r>
      <w:r w:rsidRPr="00193B1B">
        <w:rPr>
          <w:rFonts w:asciiTheme="minorHAnsi" w:eastAsia="Arial" w:hAnsiTheme="minorHAnsi" w:cstheme="minorHAnsi"/>
          <w:sz w:val="22"/>
          <w:szCs w:val="22"/>
        </w:rPr>
        <w:tab/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pec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 xml:space="preserve">d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ht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ed any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eq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d 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 ac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o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h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30A4F15D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 xml:space="preserve">Ÿ     </w:t>
      </w:r>
      <w:r w:rsidRPr="00193B1B">
        <w:rPr>
          <w:rFonts w:asciiTheme="minorHAnsi" w:eastAsia="Arial" w:hAnsiTheme="minorHAnsi" w:cstheme="minorHAnsi"/>
          <w:spacing w:val="6"/>
          <w:w w:val="69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eq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e 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on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oo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193B1B">
        <w:rPr>
          <w:rFonts w:asciiTheme="minorHAnsi" w:hAnsiTheme="minorHAnsi" w:cstheme="minorHAnsi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</w:p>
    <w:p w14:paraId="42CC46D1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  <w:sectPr w:rsidR="00CE2C90" w:rsidRPr="00193B1B">
          <w:footerReference w:type="default" r:id="rId8"/>
          <w:pgSz w:w="12240" w:h="15840"/>
          <w:pgMar w:top="1080" w:right="1720" w:bottom="280" w:left="240" w:header="0" w:footer="234" w:gutter="0"/>
          <w:cols w:space="720"/>
        </w:sect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 xml:space="preserve">Ÿ     </w:t>
      </w:r>
      <w:r w:rsidRPr="00193B1B">
        <w:rPr>
          <w:rFonts w:asciiTheme="minorHAnsi" w:eastAsia="Arial" w:hAnsiTheme="minorHAnsi" w:cstheme="minorHAnsi"/>
          <w:spacing w:val="6"/>
          <w:w w:val="69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d 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per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docu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on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and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k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rf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ed.</w:t>
      </w:r>
    </w:p>
    <w:p w14:paraId="31C58516" w14:textId="77777777" w:rsidR="00CE2C90" w:rsidRPr="00193B1B" w:rsidRDefault="007D07FE">
      <w:pPr>
        <w:spacing w:before="66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 xml:space="preserve">e 2 –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 xml:space="preserve">.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ll</w:t>
      </w:r>
    </w:p>
    <w:p w14:paraId="018F6993" w14:textId="77777777" w:rsidR="00CE2C90" w:rsidRPr="00193B1B" w:rsidRDefault="00CE2C90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5D1D1F0" w14:textId="77777777" w:rsidR="00CE2C90" w:rsidRPr="00193B1B" w:rsidRDefault="007D07FE">
      <w:pPr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b/>
          <w:i/>
          <w:sz w:val="22"/>
          <w:szCs w:val="22"/>
        </w:rPr>
        <w:t>Spec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k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ls</w:t>
      </w:r>
    </w:p>
    <w:p w14:paraId="0D6FE478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 xml:space="preserve">Ÿ     </w:t>
      </w:r>
      <w:r w:rsidRPr="00193B1B">
        <w:rPr>
          <w:rFonts w:asciiTheme="minorHAnsi" w:eastAsia="Arial" w:hAnsiTheme="minorHAnsi" w:cstheme="minorHAnsi"/>
          <w:spacing w:val="6"/>
          <w:w w:val="69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Supe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>: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ua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on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ance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coun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</w:p>
    <w:p w14:paraId="189C8D6A" w14:textId="77777777" w:rsidR="00CE2C90" w:rsidRPr="00193B1B" w:rsidRDefault="007D07FE">
      <w:pPr>
        <w:spacing w:before="1"/>
        <w:ind w:left="192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nn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, 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co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193B1B">
        <w:rPr>
          <w:rFonts w:asciiTheme="minorHAnsi" w:hAnsiTheme="minorHAnsi" w:cstheme="minorHAnsi"/>
          <w:sz w:val="22"/>
          <w:szCs w:val="22"/>
        </w:rPr>
        <w:t xml:space="preserve">ce,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ent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</w:p>
    <w:p w14:paraId="48E9C95D" w14:textId="77777777" w:rsidR="00CE2C90" w:rsidRPr="00193B1B" w:rsidRDefault="007D07FE">
      <w:pPr>
        <w:tabs>
          <w:tab w:val="left" w:pos="1920"/>
        </w:tabs>
        <w:spacing w:before="3" w:line="240" w:lineRule="exact"/>
        <w:ind w:left="1920" w:right="406" w:hanging="3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>Ÿ</w:t>
      </w:r>
      <w:r w:rsidRPr="00193B1B">
        <w:rPr>
          <w:rFonts w:asciiTheme="minorHAnsi" w:eastAsia="Arial" w:hAnsiTheme="minorHAnsi" w:cstheme="minorHAnsi"/>
          <w:sz w:val="22"/>
          <w:szCs w:val="22"/>
        </w:rPr>
        <w:tab/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chn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an: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ne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un,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93B1B">
        <w:rPr>
          <w:rFonts w:asciiTheme="minorHAnsi" w:hAnsiTheme="minorHAnsi" w:cstheme="minorHAnsi"/>
          <w:sz w:val="22"/>
          <w:szCs w:val="22"/>
        </w:rPr>
        <w:t>ax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and 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l chec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, S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ab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on, da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and 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ent</w:t>
      </w:r>
    </w:p>
    <w:p w14:paraId="4BDED4EB" w14:textId="77777777" w:rsidR="00CE2C90" w:rsidRPr="00193B1B" w:rsidRDefault="007D07FE">
      <w:pPr>
        <w:tabs>
          <w:tab w:val="left" w:pos="1920"/>
        </w:tabs>
        <w:spacing w:before="2" w:line="240" w:lineRule="exact"/>
        <w:ind w:left="1920" w:right="185" w:hanging="3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eastAsia="Arial" w:hAnsiTheme="minorHAnsi" w:cstheme="minorHAnsi"/>
          <w:w w:val="69"/>
          <w:sz w:val="22"/>
          <w:szCs w:val="22"/>
        </w:rPr>
        <w:t>Ÿ</w:t>
      </w:r>
      <w:r w:rsidRPr="00193B1B">
        <w:rPr>
          <w:rFonts w:asciiTheme="minorHAnsi" w:eastAsia="Arial" w:hAnsiTheme="minorHAnsi" w:cstheme="minorHAnsi"/>
          <w:sz w:val="22"/>
          <w:szCs w:val="22"/>
        </w:rPr>
        <w:tab/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dd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: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193B1B">
        <w:rPr>
          <w:rFonts w:asciiTheme="minorHAnsi" w:hAnsiTheme="minorHAnsi" w:cstheme="minorHAnsi"/>
          <w:sz w:val="22"/>
          <w:szCs w:val="22"/>
        </w:rPr>
        <w:t xml:space="preserve">ound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po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eq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n of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no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193B1B">
        <w:rPr>
          <w:rFonts w:asciiTheme="minorHAnsi" w:hAnsiTheme="minorHAnsi" w:cstheme="minorHAnsi"/>
          <w:sz w:val="22"/>
          <w:szCs w:val="22"/>
        </w:rPr>
        <w:t>qu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93B1B">
        <w:rPr>
          <w:rFonts w:asciiTheme="minorHAnsi" w:hAnsiTheme="minorHAnsi" w:cstheme="minorHAnsi"/>
          <w:sz w:val="22"/>
          <w:szCs w:val="22"/>
        </w:rPr>
        <w:t xml:space="preserve">o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ude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, 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, and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Po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Po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.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e 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fi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</w:p>
    <w:p w14:paraId="3E9B16EF" w14:textId="77777777" w:rsidR="00CE2C90" w:rsidRPr="00193B1B" w:rsidRDefault="007D07FE">
      <w:pPr>
        <w:spacing w:line="240" w:lineRule="exact"/>
        <w:ind w:left="192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PR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qu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ed.</w:t>
      </w:r>
    </w:p>
    <w:p w14:paraId="5ECBA750" w14:textId="77777777" w:rsidR="00CE2C90" w:rsidRPr="00193B1B" w:rsidRDefault="00CE2C90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5DE95C2" w14:textId="77777777" w:rsidR="00CE2C90" w:rsidRPr="00193B1B" w:rsidRDefault="007D07FE">
      <w:pPr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EDUCAT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ON</w:t>
      </w:r>
    </w:p>
    <w:p w14:paraId="07240A52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b</w:t>
      </w:r>
      <w:r w:rsidRPr="00193B1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dd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cho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de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 xml:space="preserve">ndo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pu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ece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ber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93B1B">
        <w:rPr>
          <w:rFonts w:asciiTheme="minorHAnsi" w:hAnsiTheme="minorHAnsi" w:cstheme="minorHAnsi"/>
          <w:sz w:val="22"/>
          <w:szCs w:val="22"/>
        </w:rPr>
        <w:t>11</w:t>
      </w:r>
    </w:p>
    <w:p w14:paraId="0CACB346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ache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or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 xml:space="preserve">ce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hn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ana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ent</w:t>
      </w:r>
    </w:p>
    <w:p w14:paraId="586642D8" w14:textId="77777777" w:rsidR="00CE2C90" w:rsidRPr="00193B1B" w:rsidRDefault="00CE2C90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61F3E12" w14:textId="77777777" w:rsidR="00CE2C90" w:rsidRPr="00193B1B" w:rsidRDefault="007D07FE">
      <w:pPr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Sco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193B1B">
        <w:rPr>
          <w:rFonts w:asciiTheme="minorHAnsi" w:hAnsiTheme="minorHAnsi" w:cstheme="minorHAnsi"/>
          <w:sz w:val="22"/>
          <w:szCs w:val="22"/>
        </w:rPr>
        <w:t>b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o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h Scho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, 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bo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o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a, 1993</w:t>
      </w:r>
    </w:p>
    <w:p w14:paraId="579D1E11" w14:textId="77777777" w:rsidR="00CE2C90" w:rsidRPr="00193B1B" w:rsidRDefault="007D07FE">
      <w:pPr>
        <w:spacing w:before="1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h School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</w:p>
    <w:p w14:paraId="419750BC" w14:textId="77777777" w:rsidR="00CE2C90" w:rsidRPr="00193B1B" w:rsidRDefault="00CE2C90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5011EFA" w14:textId="77777777" w:rsidR="00CE2C90" w:rsidRPr="00193B1B" w:rsidRDefault="007D07FE">
      <w:pPr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ng</w:t>
      </w:r>
    </w:p>
    <w:p w14:paraId="770E3F20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oe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757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ance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ody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ando</w:t>
      </w:r>
    </w:p>
    <w:p w14:paraId="78989473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FL 2011</w:t>
      </w:r>
    </w:p>
    <w:p w14:paraId="1083FA4A" w14:textId="77777777" w:rsidR="00CE2C90" w:rsidRPr="00193B1B" w:rsidRDefault="007D07FE">
      <w:pPr>
        <w:spacing w:before="1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oe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737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ance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on,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a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2008</w:t>
      </w:r>
    </w:p>
    <w:p w14:paraId="32259BC3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oe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717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 xml:space="preserve">ando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2008</w:t>
      </w:r>
    </w:p>
    <w:p w14:paraId="67D54820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oe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 xml:space="preserve">717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ance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on,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a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2008</w:t>
      </w:r>
    </w:p>
    <w:p w14:paraId="7C3CEDFB" w14:textId="77777777" w:rsidR="00CE2C90" w:rsidRPr="00193B1B" w:rsidRDefault="007D07FE">
      <w:pPr>
        <w:spacing w:before="1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F 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 xml:space="preserve">nce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pp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e co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, Pe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ac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 xml:space="preserve">a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da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193B1B">
        <w:rPr>
          <w:rFonts w:asciiTheme="minorHAnsi" w:hAnsiTheme="minorHAnsi" w:cstheme="minorHAnsi"/>
          <w:sz w:val="22"/>
          <w:szCs w:val="22"/>
        </w:rPr>
        <w:t>007</w:t>
      </w:r>
    </w:p>
    <w:p w14:paraId="4882A7C6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an Fac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n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z w:val="22"/>
          <w:szCs w:val="22"/>
        </w:rPr>
        <w:t xml:space="preserve">can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or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ne 2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93B1B">
        <w:rPr>
          <w:rFonts w:asciiTheme="minorHAnsi" w:hAnsiTheme="minorHAnsi" w:cstheme="minorHAnsi"/>
          <w:sz w:val="22"/>
          <w:szCs w:val="22"/>
        </w:rPr>
        <w:t>06</w:t>
      </w:r>
    </w:p>
    <w:p w14:paraId="576B3EDB" w14:textId="77777777" w:rsidR="00CE2C90" w:rsidRPr="00193B1B" w:rsidRDefault="007D07FE">
      <w:pPr>
        <w:spacing w:before="1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b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un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, 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ht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X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2006</w:t>
      </w:r>
    </w:p>
    <w:p w14:paraId="48572EED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 xml:space="preserve">F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 xml:space="preserve">on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issi</w:t>
      </w:r>
      <w:r w:rsidRPr="00193B1B">
        <w:rPr>
          <w:rFonts w:asciiTheme="minorHAnsi" w:hAnsiTheme="minorHAnsi" w:cstheme="minorHAnsi"/>
          <w:sz w:val="22"/>
          <w:szCs w:val="22"/>
        </w:rPr>
        <w:t>oned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ca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2006</w:t>
      </w:r>
    </w:p>
    <w:p w14:paraId="53B00BFE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of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z w:val="22"/>
          <w:szCs w:val="22"/>
        </w:rPr>
        <w:t>b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ho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z w:val="22"/>
          <w:szCs w:val="22"/>
        </w:rPr>
        <w:t xml:space="preserve">can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X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93B1B">
        <w:rPr>
          <w:rFonts w:asciiTheme="minorHAnsi" w:hAnsiTheme="minorHAnsi" w:cstheme="minorHAnsi"/>
          <w:sz w:val="22"/>
          <w:szCs w:val="22"/>
        </w:rPr>
        <w:t>5</w:t>
      </w:r>
    </w:p>
    <w:p w14:paraId="23C8FD92" w14:textId="77777777" w:rsidR="00CE2C90" w:rsidRPr="00193B1B" w:rsidRDefault="007D07FE">
      <w:pPr>
        <w:spacing w:before="1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B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135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193B1B">
        <w:rPr>
          <w:rFonts w:asciiTheme="minorHAnsi" w:hAnsiTheme="minorHAnsi" w:cstheme="minorHAnsi"/>
          <w:sz w:val="22"/>
          <w:szCs w:val="22"/>
        </w:rPr>
        <w:t>140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193B1B">
        <w:rPr>
          <w:rFonts w:asciiTheme="minorHAnsi" w:hAnsiTheme="minorHAnsi" w:cstheme="minorHAnsi"/>
          <w:sz w:val="22"/>
          <w:szCs w:val="22"/>
        </w:rPr>
        <w:t xml:space="preserve">145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ed 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z w:val="22"/>
          <w:szCs w:val="22"/>
        </w:rPr>
        <w:t xml:space="preserve">can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X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2004</w:t>
      </w:r>
    </w:p>
    <w:p w14:paraId="70B48BE6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B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135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193B1B">
        <w:rPr>
          <w:rFonts w:asciiTheme="minorHAnsi" w:hAnsiTheme="minorHAnsi" w:cstheme="minorHAnsi"/>
          <w:sz w:val="22"/>
          <w:szCs w:val="22"/>
        </w:rPr>
        <w:t>140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193B1B">
        <w:rPr>
          <w:rFonts w:asciiTheme="minorHAnsi" w:hAnsiTheme="minorHAnsi" w:cstheme="minorHAnsi"/>
          <w:sz w:val="22"/>
          <w:szCs w:val="22"/>
        </w:rPr>
        <w:t>145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193B1B">
        <w:rPr>
          <w:rFonts w:asciiTheme="minorHAnsi" w:hAnsiTheme="minorHAnsi" w:cstheme="minorHAnsi"/>
          <w:sz w:val="22"/>
          <w:szCs w:val="22"/>
        </w:rPr>
        <w:t xml:space="preserve">ance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on,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can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2004</w:t>
      </w:r>
    </w:p>
    <w:p w14:paraId="5967E9CB" w14:textId="77777777" w:rsidR="00CE2C90" w:rsidRPr="00193B1B" w:rsidRDefault="007D07FE">
      <w:pPr>
        <w:spacing w:before="1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 xml:space="preserve">F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 xml:space="preserve">ce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an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ou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e, She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93B1B">
        <w:rPr>
          <w:rFonts w:asciiTheme="minorHAnsi" w:hAnsiTheme="minorHAnsi" w:cstheme="minorHAnsi"/>
          <w:sz w:val="22"/>
          <w:szCs w:val="22"/>
        </w:rPr>
        <w:t>pa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FB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93B1B">
        <w:rPr>
          <w:rFonts w:asciiTheme="minorHAnsi" w:hAnsiTheme="minorHAnsi" w:cstheme="minorHAnsi"/>
          <w:sz w:val="22"/>
          <w:szCs w:val="22"/>
        </w:rPr>
        <w:t>X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93B1B">
        <w:rPr>
          <w:rFonts w:asciiTheme="minorHAnsi" w:hAnsiTheme="minorHAnsi" w:cstheme="minorHAnsi"/>
          <w:sz w:val="22"/>
          <w:szCs w:val="22"/>
        </w:rPr>
        <w:t>2</w:t>
      </w:r>
    </w:p>
    <w:p w14:paraId="0280F8AD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 xml:space="preserve">an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ead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p Sc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>oo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FB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193B1B">
        <w:rPr>
          <w:rFonts w:asciiTheme="minorHAnsi" w:hAnsiTheme="minorHAnsi" w:cstheme="minorHAnsi"/>
          <w:sz w:val="22"/>
          <w:szCs w:val="22"/>
        </w:rPr>
        <w:t>E 2001</w:t>
      </w:r>
    </w:p>
    <w:p w14:paraId="28D0B5DA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al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k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ana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93B1B">
        <w:rPr>
          <w:rFonts w:asciiTheme="minorHAnsi" w:hAnsiTheme="minorHAnsi" w:cstheme="minorHAnsi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 xml:space="preserve">F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FB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193B1B">
        <w:rPr>
          <w:rFonts w:asciiTheme="minorHAnsi" w:hAnsiTheme="minorHAnsi" w:cstheme="minorHAnsi"/>
          <w:sz w:val="22"/>
          <w:szCs w:val="22"/>
        </w:rPr>
        <w:t>E 2001</w:t>
      </w:r>
    </w:p>
    <w:p w14:paraId="69DD3E18" w14:textId="77777777" w:rsidR="00CE2C90" w:rsidRPr="00193B1B" w:rsidRDefault="007D07FE">
      <w:pPr>
        <w:spacing w:before="1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z w:val="22"/>
          <w:szCs w:val="22"/>
        </w:rPr>
        <w:t xml:space="preserve">5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ne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un, 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ht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FB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193B1B">
        <w:rPr>
          <w:rFonts w:asciiTheme="minorHAnsi" w:hAnsiTheme="minorHAnsi" w:cstheme="minorHAnsi"/>
          <w:sz w:val="22"/>
          <w:szCs w:val="22"/>
        </w:rPr>
        <w:t>E 2000</w:t>
      </w:r>
    </w:p>
    <w:p w14:paraId="67A3FDA7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z w:val="22"/>
          <w:szCs w:val="22"/>
        </w:rPr>
        <w:t xml:space="preserve">5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d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anced 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FB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193B1B">
        <w:rPr>
          <w:rFonts w:asciiTheme="minorHAnsi" w:hAnsiTheme="minorHAnsi" w:cstheme="minorHAnsi"/>
          <w:sz w:val="22"/>
          <w:szCs w:val="22"/>
        </w:rPr>
        <w:t>E 2000</w:t>
      </w:r>
    </w:p>
    <w:p w14:paraId="1946CED4" w14:textId="77777777" w:rsidR="00CE2C90" w:rsidRPr="00193B1B" w:rsidRDefault="007D07FE">
      <w:pPr>
        <w:spacing w:before="1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k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co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e,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FB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193B1B">
        <w:rPr>
          <w:rFonts w:asciiTheme="minorHAnsi" w:hAnsiTheme="minorHAnsi" w:cstheme="minorHAnsi"/>
          <w:sz w:val="22"/>
          <w:szCs w:val="22"/>
        </w:rPr>
        <w:t>E 1999</w:t>
      </w:r>
    </w:p>
    <w:p w14:paraId="4C7968B7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z w:val="22"/>
          <w:szCs w:val="22"/>
        </w:rPr>
        <w:t xml:space="preserve">5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k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 xml:space="preserve">n,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FB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193B1B">
        <w:rPr>
          <w:rFonts w:asciiTheme="minorHAnsi" w:hAnsiTheme="minorHAnsi" w:cstheme="minorHAnsi"/>
          <w:sz w:val="22"/>
          <w:szCs w:val="22"/>
        </w:rPr>
        <w:t>E 1997</w:t>
      </w:r>
    </w:p>
    <w:p w14:paraId="68B31C2E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Fun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, Sh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ppa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d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FB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X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19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193B1B">
        <w:rPr>
          <w:rFonts w:asciiTheme="minorHAnsi" w:hAnsiTheme="minorHAnsi" w:cstheme="minorHAnsi"/>
          <w:sz w:val="22"/>
          <w:szCs w:val="22"/>
        </w:rPr>
        <w:t>6</w:t>
      </w:r>
    </w:p>
    <w:p w14:paraId="3A4CF989" w14:textId="77777777" w:rsidR="00CE2C90" w:rsidRPr="00193B1B" w:rsidRDefault="00CE2C90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60DDB08" w14:textId="77777777" w:rsidR="00CE2C90" w:rsidRPr="00193B1B" w:rsidRDefault="007D07FE">
      <w:pPr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W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b/>
          <w:i/>
          <w:sz w:val="22"/>
          <w:szCs w:val="22"/>
        </w:rPr>
        <w:t>k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193B1B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st</w:t>
      </w:r>
      <w:r w:rsidRPr="00193B1B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b/>
          <w:i/>
          <w:spacing w:val="1"/>
          <w:sz w:val="22"/>
          <w:szCs w:val="22"/>
        </w:rPr>
        <w:t>ry</w:t>
      </w:r>
    </w:p>
    <w:p w14:paraId="4C9888B7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ug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201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193B1B">
        <w:rPr>
          <w:rFonts w:asciiTheme="minorHAnsi" w:hAnsiTheme="minorHAnsi" w:cstheme="minorHAnsi"/>
          <w:sz w:val="22"/>
          <w:szCs w:val="22"/>
        </w:rPr>
        <w:t>-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Feb 2012: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A&amp;</w:t>
      </w:r>
      <w:r w:rsidRPr="00193B1B">
        <w:rPr>
          <w:rFonts w:asciiTheme="minorHAnsi" w:hAnsiTheme="minorHAnsi" w:cstheme="minorHAnsi"/>
          <w:sz w:val="22"/>
          <w:szCs w:val="22"/>
        </w:rPr>
        <w:t>P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193B1B">
        <w:rPr>
          <w:rFonts w:asciiTheme="minorHAnsi" w:hAnsiTheme="minorHAnsi" w:cstheme="minorHAnsi"/>
          <w:sz w:val="22"/>
          <w:szCs w:val="22"/>
        </w:rPr>
        <w:t>uc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on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 of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nan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 xml:space="preserve">e,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ando</w:t>
      </w:r>
      <w:r w:rsidRPr="00193B1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da</w:t>
      </w:r>
    </w:p>
    <w:p w14:paraId="12C1A0E9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Sep 2009-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e 201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193B1B">
        <w:rPr>
          <w:rFonts w:asciiTheme="minorHAnsi" w:hAnsiTheme="minorHAnsi" w:cstheme="minorHAnsi"/>
          <w:sz w:val="22"/>
          <w:szCs w:val="22"/>
        </w:rPr>
        <w:t>: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cs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93B1B">
        <w:rPr>
          <w:rFonts w:asciiTheme="minorHAnsi" w:hAnsiTheme="minorHAnsi" w:cstheme="minorHAnsi"/>
          <w:sz w:val="22"/>
          <w:szCs w:val="22"/>
        </w:rPr>
        <w:t>om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on, at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 xml:space="preserve">ando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da</w:t>
      </w:r>
    </w:p>
    <w:p w14:paraId="2946C89D" w14:textId="77777777" w:rsidR="00CE2C90" w:rsidRPr="00193B1B" w:rsidRDefault="007D07FE">
      <w:pPr>
        <w:spacing w:before="1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ct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2007-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. 2008: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cha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c,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an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193B1B">
        <w:rPr>
          <w:rFonts w:asciiTheme="minorHAnsi" w:hAnsiTheme="minorHAnsi" w:cstheme="minorHAnsi"/>
          <w:sz w:val="22"/>
          <w:szCs w:val="22"/>
        </w:rPr>
        <w:t xml:space="preserve">ando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da</w:t>
      </w:r>
    </w:p>
    <w:p w14:paraId="1B8AEAD5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z w:val="22"/>
          <w:szCs w:val="22"/>
        </w:rPr>
        <w:t>Sept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93B1B">
        <w:rPr>
          <w:rFonts w:asciiTheme="minorHAnsi" w:hAnsiTheme="minorHAnsi" w:cstheme="minorHAnsi"/>
          <w:sz w:val="22"/>
          <w:szCs w:val="22"/>
        </w:rPr>
        <w:t>04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93B1B">
        <w:rPr>
          <w:rFonts w:asciiTheme="minorHAnsi" w:hAnsiTheme="minorHAnsi" w:cstheme="minorHAnsi"/>
          <w:sz w:val="22"/>
          <w:szCs w:val="22"/>
        </w:rPr>
        <w:t xml:space="preserve">une 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193B1B">
        <w:rPr>
          <w:rFonts w:asciiTheme="minorHAnsi" w:hAnsiTheme="minorHAnsi" w:cstheme="minorHAnsi"/>
          <w:sz w:val="22"/>
          <w:szCs w:val="22"/>
        </w:rPr>
        <w:t>007: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z w:val="22"/>
          <w:szCs w:val="22"/>
        </w:rPr>
        <w:t>cha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c,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 xml:space="preserve">an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 xml:space="preserve">e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or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ne</w:t>
      </w:r>
    </w:p>
    <w:p w14:paraId="3B5F9EE8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2004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93B1B">
        <w:rPr>
          <w:rFonts w:asciiTheme="minorHAnsi" w:hAnsiTheme="minorHAnsi" w:cstheme="minorHAnsi"/>
          <w:sz w:val="22"/>
          <w:szCs w:val="22"/>
        </w:rPr>
        <w:t>une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193B1B">
        <w:rPr>
          <w:rFonts w:asciiTheme="minorHAnsi" w:hAnsiTheme="minorHAnsi" w:cstheme="minorHAnsi"/>
          <w:sz w:val="22"/>
          <w:szCs w:val="22"/>
        </w:rPr>
        <w:t>: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93B1B">
        <w:rPr>
          <w:rFonts w:asciiTheme="minorHAnsi" w:hAnsiTheme="minorHAnsi" w:cstheme="minorHAnsi"/>
          <w:sz w:val="22"/>
          <w:szCs w:val="22"/>
        </w:rPr>
        <w:t>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93B1B">
        <w:rPr>
          <w:rFonts w:asciiTheme="minorHAnsi" w:hAnsiTheme="minorHAnsi" w:cstheme="minorHAnsi"/>
          <w:sz w:val="22"/>
          <w:szCs w:val="22"/>
        </w:rPr>
        <w:t>pe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ne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al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d,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193B1B">
        <w:rPr>
          <w:rFonts w:asciiTheme="minorHAnsi" w:hAnsiTheme="minorHAnsi" w:cstheme="minorHAnsi"/>
          <w:sz w:val="22"/>
          <w:szCs w:val="22"/>
        </w:rPr>
        <w:t>an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or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</w:p>
    <w:p w14:paraId="5E600697" w14:textId="77777777" w:rsidR="00CE2C90" w:rsidRPr="00193B1B" w:rsidRDefault="007D07FE">
      <w:pPr>
        <w:spacing w:before="5" w:line="240" w:lineRule="exact"/>
        <w:ind w:left="1560" w:right="924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ct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2001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93B1B">
        <w:rPr>
          <w:rFonts w:asciiTheme="minorHAnsi" w:hAnsiTheme="minorHAnsi" w:cstheme="minorHAnsi"/>
          <w:sz w:val="22"/>
          <w:szCs w:val="22"/>
        </w:rPr>
        <w:t>u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93B1B">
        <w:rPr>
          <w:rFonts w:asciiTheme="minorHAnsi" w:hAnsiTheme="minorHAnsi" w:cstheme="minorHAnsi"/>
          <w:sz w:val="22"/>
          <w:szCs w:val="22"/>
        </w:rPr>
        <w:t>e 20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93B1B">
        <w:rPr>
          <w:rFonts w:asciiTheme="minorHAnsi" w:hAnsiTheme="minorHAnsi" w:cstheme="minorHAnsi"/>
          <w:sz w:val="22"/>
          <w:szCs w:val="22"/>
        </w:rPr>
        <w:t>4: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ht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ec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93B1B">
        <w:rPr>
          <w:rFonts w:asciiTheme="minorHAnsi" w:hAnsiTheme="minorHAnsi" w:cstheme="minorHAnsi"/>
          <w:sz w:val="22"/>
          <w:szCs w:val="22"/>
        </w:rPr>
        <w:t>an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 xml:space="preserve">c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z w:val="22"/>
          <w:szCs w:val="22"/>
        </w:rPr>
        <w:t xml:space="preserve">5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ax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ce,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 xml:space="preserve">FB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</w:p>
    <w:p w14:paraId="24E9C6AB" w14:textId="77777777" w:rsidR="00CE2C90" w:rsidRPr="00193B1B" w:rsidRDefault="007D07FE">
      <w:pPr>
        <w:spacing w:line="24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193B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93B1B">
        <w:rPr>
          <w:rFonts w:asciiTheme="minorHAnsi" w:hAnsiTheme="minorHAnsi" w:cstheme="minorHAnsi"/>
          <w:sz w:val="22"/>
          <w:szCs w:val="22"/>
        </w:rPr>
        <w:t>ay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1996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93B1B">
        <w:rPr>
          <w:rFonts w:asciiTheme="minorHAnsi" w:hAnsiTheme="minorHAnsi" w:cstheme="minorHAnsi"/>
          <w:sz w:val="22"/>
          <w:szCs w:val="22"/>
        </w:rPr>
        <w:t>ct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2001: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ew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z w:val="22"/>
          <w:szCs w:val="22"/>
        </w:rPr>
        <w:t>h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z w:val="22"/>
          <w:szCs w:val="22"/>
        </w:rPr>
        <w:t>ef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93B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93B1B">
        <w:rPr>
          <w:rFonts w:asciiTheme="minorHAnsi" w:hAnsiTheme="minorHAnsi" w:cstheme="minorHAnsi"/>
          <w:sz w:val="22"/>
          <w:szCs w:val="22"/>
        </w:rPr>
        <w:t xml:space="preserve">5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ax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93B1B">
        <w:rPr>
          <w:rFonts w:asciiTheme="minorHAnsi" w:hAnsiTheme="minorHAnsi" w:cstheme="minorHAnsi"/>
          <w:sz w:val="22"/>
          <w:szCs w:val="22"/>
        </w:rPr>
        <w:t xml:space="preserve">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93B1B">
        <w:rPr>
          <w:rFonts w:asciiTheme="minorHAnsi" w:hAnsiTheme="minorHAnsi" w:cstheme="minorHAnsi"/>
          <w:sz w:val="22"/>
          <w:szCs w:val="22"/>
        </w:rPr>
        <w:t>n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 xml:space="preserve">ed 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93B1B">
        <w:rPr>
          <w:rFonts w:asciiTheme="minorHAnsi" w:hAnsiTheme="minorHAnsi" w:cstheme="minorHAnsi"/>
          <w:sz w:val="22"/>
          <w:szCs w:val="22"/>
        </w:rPr>
        <w:t>es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193B1B">
        <w:rPr>
          <w:rFonts w:asciiTheme="minorHAnsi" w:hAnsiTheme="minorHAnsi" w:cstheme="minorHAnsi"/>
          <w:sz w:val="22"/>
          <w:szCs w:val="22"/>
        </w:rPr>
        <w:t>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z w:val="22"/>
          <w:szCs w:val="22"/>
        </w:rPr>
        <w:t>F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 xml:space="preserve">ce,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o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93B1B">
        <w:rPr>
          <w:rFonts w:asciiTheme="minorHAnsi" w:hAnsiTheme="minorHAnsi" w:cstheme="minorHAnsi"/>
          <w:sz w:val="22"/>
          <w:szCs w:val="22"/>
        </w:rPr>
        <w:t>er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93B1B">
        <w:rPr>
          <w:rFonts w:asciiTheme="minorHAnsi" w:hAnsiTheme="minorHAnsi" w:cstheme="minorHAnsi"/>
          <w:sz w:val="22"/>
          <w:szCs w:val="22"/>
        </w:rPr>
        <w:t>FB</w:t>
      </w:r>
      <w:r w:rsidRPr="00193B1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93B1B">
        <w:rPr>
          <w:rFonts w:asciiTheme="minorHAnsi" w:hAnsiTheme="minorHAnsi" w:cstheme="minorHAnsi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93B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93B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93B1B">
        <w:rPr>
          <w:rFonts w:asciiTheme="minorHAnsi" w:hAnsiTheme="minorHAnsi" w:cstheme="minorHAnsi"/>
          <w:sz w:val="22"/>
          <w:szCs w:val="22"/>
        </w:rPr>
        <w:t>e</w:t>
      </w:r>
    </w:p>
    <w:sectPr w:rsidR="00CE2C90" w:rsidRPr="00193B1B">
      <w:pgSz w:w="12240" w:h="15840"/>
      <w:pgMar w:top="1080" w:right="1720" w:bottom="280" w:left="240" w:header="0" w:footer="2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19017" w14:textId="77777777" w:rsidR="007D07FE" w:rsidRDefault="007D07FE">
      <w:r>
        <w:separator/>
      </w:r>
    </w:p>
  </w:endnote>
  <w:endnote w:type="continuationSeparator" w:id="0">
    <w:p w14:paraId="6489E928" w14:textId="77777777" w:rsidR="007D07FE" w:rsidRDefault="007D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5844C" w14:textId="77777777" w:rsidR="00CE2C90" w:rsidRDefault="007D07FE">
    <w:pPr>
      <w:spacing w:line="200" w:lineRule="exact"/>
    </w:pPr>
    <w:r>
      <w:pict w14:anchorId="00910E0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pt;margin-top:769.3pt;width:352.6pt;height:14pt;z-index:-251658752;mso-position-horizontal-relative:page;mso-position-vertical-relative:page" filled="f" stroked="f">
          <v:textbox inset="0,0,0,0">
            <w:txbxContent>
              <w:p w14:paraId="57D3888B" w14:textId="77777777" w:rsidR="00CE2C90" w:rsidRDefault="007D07FE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P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DF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c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ea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e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d</w:t>
                </w:r>
                <w:r>
                  <w:rPr>
                    <w:rFonts w:ascii="Arial" w:eastAsia="Arial" w:hAnsi="Arial" w:cs="Arial"/>
                    <w:spacing w:val="2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3"/>
                    <w:sz w:val="24"/>
                    <w:szCs w:val="24"/>
                  </w:rPr>
                  <w:t>w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ith</w:t>
                </w:r>
                <w:r>
                  <w:rPr>
                    <w:rFonts w:ascii="Arial" w:eastAsia="Arial" w:hAnsi="Arial" w:cs="Arial"/>
                    <w:spacing w:val="2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pd</w:t>
                </w:r>
                <w:r>
                  <w:rPr>
                    <w:rFonts w:ascii="Arial" w:eastAsia="Arial" w:hAnsi="Arial" w:cs="Arial"/>
                    <w:spacing w:val="3"/>
                    <w:sz w:val="24"/>
                    <w:szCs w:val="24"/>
                  </w:rPr>
                  <w:t>f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F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ct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r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y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P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r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o</w:t>
                </w:r>
                <w:r>
                  <w:rPr>
                    <w:rFonts w:ascii="Arial" w:eastAsia="Arial" w:hAnsi="Arial" w:cs="Arial"/>
                    <w:spacing w:val="2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t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ri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 xml:space="preserve">l 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>v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e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r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si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o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 xml:space="preserve">n </w:t>
                </w:r>
                <w:r>
                  <w:rPr>
                    <w:rFonts w:ascii="Arial" w:eastAsia="Arial" w:hAnsi="Arial" w:cs="Arial"/>
                    <w:color w:val="0000FF"/>
                    <w:spacing w:val="-64"/>
                    <w:sz w:val="24"/>
                    <w:szCs w:val="24"/>
                  </w:rPr>
                  <w:t xml:space="preserve"> </w:t>
                </w:r>
                <w:hyperlink r:id="rId1">
                  <w:r>
                    <w:rPr>
                      <w:rFonts w:ascii="Arial" w:eastAsia="Arial" w:hAnsi="Arial" w:cs="Arial"/>
                      <w:color w:val="0000FF"/>
                      <w:spacing w:val="-3"/>
                      <w:sz w:val="24"/>
                      <w:szCs w:val="24"/>
                      <w:u w:val="single" w:color="0000FF"/>
                    </w:rPr>
                    <w:t>www</w:t>
                  </w:r>
                  <w:r>
                    <w:rPr>
                      <w:rFonts w:ascii="Arial" w:eastAsia="Arial" w:hAnsi="Arial" w:cs="Arial"/>
                      <w:color w:val="0000FF"/>
                      <w:sz w:val="24"/>
                      <w:szCs w:val="24"/>
                      <w:u w:val="single" w:color="0000FF"/>
                    </w:rPr>
                    <w:t>.</w:t>
                  </w:r>
                  <w:r>
                    <w:rPr>
                      <w:rFonts w:ascii="Arial" w:eastAsia="Arial" w:hAnsi="Arial" w:cs="Arial"/>
                      <w:color w:val="0000FF"/>
                      <w:spacing w:val="1"/>
                      <w:sz w:val="24"/>
                      <w:szCs w:val="24"/>
                      <w:u w:val="single" w:color="0000FF"/>
                    </w:rPr>
                    <w:t>pd</w:t>
                  </w:r>
                  <w:r>
                    <w:rPr>
                      <w:rFonts w:ascii="Arial" w:eastAsia="Arial" w:hAnsi="Arial" w:cs="Arial"/>
                      <w:color w:val="0000FF"/>
                      <w:spacing w:val="3"/>
                      <w:sz w:val="24"/>
                      <w:szCs w:val="24"/>
                      <w:u w:val="single" w:color="0000FF"/>
                    </w:rPr>
                    <w:t>ff</w:t>
                  </w:r>
                  <w:r>
                    <w:rPr>
                      <w:rFonts w:ascii="Arial" w:eastAsia="Arial" w:hAnsi="Arial" w:cs="Arial"/>
                      <w:color w:val="0000FF"/>
                      <w:spacing w:val="1"/>
                      <w:sz w:val="24"/>
                      <w:szCs w:val="24"/>
                      <w:u w:val="single" w:color="0000FF"/>
                    </w:rPr>
                    <w:t>a</w:t>
                  </w:r>
                  <w:r>
                    <w:rPr>
                      <w:rFonts w:ascii="Arial" w:eastAsia="Arial" w:hAnsi="Arial" w:cs="Arial"/>
                      <w:color w:val="0000FF"/>
                      <w:sz w:val="24"/>
                      <w:szCs w:val="24"/>
                      <w:u w:val="single" w:color="0000FF"/>
                    </w:rPr>
                    <w:t>ct</w:t>
                  </w:r>
                  <w:r>
                    <w:rPr>
                      <w:rFonts w:ascii="Arial" w:eastAsia="Arial" w:hAnsi="Arial" w:cs="Arial"/>
                      <w:color w:val="0000FF"/>
                      <w:spacing w:val="1"/>
                      <w:sz w:val="24"/>
                      <w:szCs w:val="24"/>
                      <w:u w:val="single" w:color="0000FF"/>
                    </w:rPr>
                    <w:t>o</w:t>
                  </w:r>
                  <w:r>
                    <w:rPr>
                      <w:rFonts w:ascii="Arial" w:eastAsia="Arial" w:hAnsi="Arial" w:cs="Arial"/>
                      <w:color w:val="0000FF"/>
                      <w:spacing w:val="-1"/>
                      <w:sz w:val="24"/>
                      <w:szCs w:val="24"/>
                      <w:u w:val="single" w:color="0000FF"/>
                    </w:rPr>
                    <w:t>r</w:t>
                  </w:r>
                  <w:r>
                    <w:rPr>
                      <w:rFonts w:ascii="Arial" w:eastAsia="Arial" w:hAnsi="Arial" w:cs="Arial"/>
                      <w:color w:val="0000FF"/>
                      <w:spacing w:val="-2"/>
                      <w:sz w:val="24"/>
                      <w:szCs w:val="24"/>
                      <w:u w:val="single" w:color="0000FF"/>
                    </w:rPr>
                    <w:t>y</w:t>
                  </w:r>
                  <w:r>
                    <w:rPr>
                      <w:rFonts w:ascii="Arial" w:eastAsia="Arial" w:hAnsi="Arial" w:cs="Arial"/>
                      <w:color w:val="0000FF"/>
                      <w:sz w:val="24"/>
                      <w:szCs w:val="24"/>
                      <w:u w:val="single" w:color="0000FF"/>
                    </w:rPr>
                    <w:t>.c</w:t>
                  </w:r>
                  <w:r>
                    <w:rPr>
                      <w:rFonts w:ascii="Arial" w:eastAsia="Arial" w:hAnsi="Arial" w:cs="Arial"/>
                      <w:color w:val="0000FF"/>
                      <w:spacing w:val="1"/>
                      <w:sz w:val="24"/>
                      <w:szCs w:val="24"/>
                      <w:u w:val="single" w:color="0000FF"/>
                    </w:rPr>
                    <w:t>om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18F42" w14:textId="77777777" w:rsidR="007D07FE" w:rsidRDefault="007D07FE">
      <w:r>
        <w:separator/>
      </w:r>
    </w:p>
  </w:footnote>
  <w:footnote w:type="continuationSeparator" w:id="0">
    <w:p w14:paraId="7FC20413" w14:textId="77777777" w:rsidR="007D07FE" w:rsidRDefault="007D0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840EF"/>
    <w:multiLevelType w:val="multilevel"/>
    <w:tmpl w:val="AA3077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90"/>
    <w:rsid w:val="00193B1B"/>
    <w:rsid w:val="007D07FE"/>
    <w:rsid w:val="00C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CF17182"/>
  <w15:docId w15:val="{9B98196F-F311-4A1F-8749-064D30EA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93B1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essi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dffactor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4682</Characters>
  <Application>Microsoft Office Word</Application>
  <DocSecurity>0</DocSecurity>
  <Lines>39</Lines>
  <Paragraphs>10</Paragraphs>
  <ScaleCrop>false</ScaleCrop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2021-05-18T12:52:00Z</dcterms:created>
  <dcterms:modified xsi:type="dcterms:W3CDTF">2021-05-18T12:56:00Z</dcterms:modified>
</cp:coreProperties>
</file>